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FB79A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253614A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33C845A0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523DAA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6B86FB3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346198E6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1F337085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370644D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9C4AA79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25C52A2" w14:textId="77777777" w:rsidR="00A86553" w:rsidRDefault="00A86553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8CCCF41" w14:textId="098BC6F5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437CEA7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BFF8E92" w14:textId="48CEB63B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proofErr w:type="spellStart"/>
      <w:r w:rsidR="00A86553"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560D4FD4" w14:textId="77777777" w:rsidR="006975BB" w:rsidRPr="000F08C1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7EF990F9" w14:textId="77777777" w:rsidR="00A86553" w:rsidRDefault="00A8655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7BC5B38" w14:textId="4988B2F2" w:rsidR="006975BB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1C45BAB8" w14:textId="77777777" w:rsidR="000A313D" w:rsidRPr="000A313D" w:rsidRDefault="000A313D" w:rsidP="006975BB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6F684ED1" w14:textId="77777777" w:rsidR="00553470" w:rsidRPr="00553470" w:rsidRDefault="00553470" w:rsidP="00553470">
      <w:pPr>
        <w:spacing w:after="160" w:line="259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553470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Budowa infrastruktury rowerowej w ciągu ulicy Fordońskiej (na odcinku ul. Wiślana - Sochaczewska) w Bydgoszczy w systemie projektuj i buduj</w:t>
      </w:r>
    </w:p>
    <w:p w14:paraId="3F3CA90D" w14:textId="77777777" w:rsidR="003B0B9A" w:rsidRPr="000A313D" w:rsidRDefault="003B0B9A" w:rsidP="00553470">
      <w:pPr>
        <w:spacing w:after="19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7371286E" w14:textId="77777777" w:rsidR="006975BB" w:rsidRPr="00CF7A0E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5728EFB5" w14:textId="77777777" w:rsidR="006975BB" w:rsidRPr="00AB260D" w:rsidRDefault="006975BB" w:rsidP="00AB260D">
      <w:pPr>
        <w:ind w:firstLine="709"/>
        <w:jc w:val="both"/>
        <w:rPr>
          <w:sz w:val="16"/>
          <w:szCs w:val="16"/>
        </w:rPr>
      </w:pPr>
    </w:p>
    <w:p w14:paraId="5880D462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DOTYCZĄC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5B92A059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6160A770" w14:textId="3F02520D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84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E01984">
        <w:rPr>
          <w:rFonts w:asciiTheme="minorHAnsi" w:hAnsiTheme="minorHAnsi" w:cstheme="minorHAnsi"/>
          <w:sz w:val="22"/>
          <w:szCs w:val="22"/>
        </w:rPr>
        <w:t>,</w:t>
      </w:r>
      <w:r w:rsidRPr="00E01984">
        <w:rPr>
          <w:rFonts w:asciiTheme="minorHAnsi" w:hAnsiTheme="minorHAnsi" w:cstheme="minorHAnsi"/>
          <w:sz w:val="22"/>
          <w:szCs w:val="22"/>
        </w:rPr>
        <w:t xml:space="preserve"> określone przez Zamawiającego </w:t>
      </w:r>
      <w:r w:rsidR="00E01984" w:rsidRPr="00E01984">
        <w:rPr>
          <w:rFonts w:asciiTheme="minorHAnsi" w:hAnsiTheme="minorHAnsi" w:cstheme="minorHAnsi"/>
          <w:sz w:val="22"/>
          <w:szCs w:val="22"/>
        </w:rPr>
        <w:br/>
      </w:r>
      <w:r w:rsidRPr="00E34ECA">
        <w:rPr>
          <w:rFonts w:asciiTheme="minorHAnsi" w:hAnsiTheme="minorHAnsi" w:cstheme="minorHAnsi"/>
          <w:sz w:val="22"/>
          <w:szCs w:val="22"/>
        </w:rPr>
        <w:t>w </w:t>
      </w:r>
      <w:r w:rsidR="00174B97" w:rsidRPr="00E34ECA">
        <w:rPr>
          <w:rFonts w:asciiTheme="minorHAnsi" w:hAnsiTheme="minorHAnsi" w:cstheme="minorHAnsi"/>
          <w:sz w:val="22"/>
          <w:szCs w:val="22"/>
        </w:rPr>
        <w:t>pkt</w:t>
      </w:r>
      <w:r w:rsidRPr="00E34ECA">
        <w:rPr>
          <w:rFonts w:asciiTheme="minorHAnsi" w:hAnsiTheme="minorHAnsi" w:cstheme="minorHAnsi"/>
          <w:sz w:val="22"/>
          <w:szCs w:val="22"/>
        </w:rPr>
        <w:t xml:space="preserve"> </w:t>
      </w:r>
      <w:r w:rsidR="001F7C38" w:rsidRPr="00E34ECA">
        <w:rPr>
          <w:rFonts w:asciiTheme="minorHAnsi" w:hAnsiTheme="minorHAnsi" w:cstheme="minorHAnsi"/>
          <w:sz w:val="22"/>
          <w:szCs w:val="22"/>
        </w:rPr>
        <w:t>XVIII</w:t>
      </w:r>
      <w:r w:rsidR="00174B97" w:rsidRPr="00E34ECA">
        <w:rPr>
          <w:rFonts w:asciiTheme="minorHAnsi" w:hAnsiTheme="minorHAnsi" w:cstheme="minorHAnsi"/>
          <w:sz w:val="22"/>
          <w:szCs w:val="22"/>
        </w:rPr>
        <w:t>.</w:t>
      </w:r>
      <w:r w:rsidRPr="00E34ECA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E34ECA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31E7005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48D08FA8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0423FD2C" w14:textId="5DC94EAD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</w:t>
      </w:r>
      <w:r w:rsidRPr="00E34ECA">
        <w:rPr>
          <w:rFonts w:asciiTheme="minorHAnsi" w:hAnsiTheme="minorHAnsi" w:cstheme="minorHAnsi"/>
          <w:sz w:val="22"/>
          <w:szCs w:val="21"/>
        </w:rPr>
        <w:t xml:space="preserve">Zamawiającego w </w:t>
      </w:r>
      <w:r w:rsidR="00174B97" w:rsidRPr="00E34ECA">
        <w:rPr>
          <w:rFonts w:asciiTheme="minorHAnsi" w:hAnsiTheme="minorHAnsi" w:cstheme="minorHAnsi"/>
          <w:sz w:val="22"/>
          <w:szCs w:val="21"/>
        </w:rPr>
        <w:t>pkt</w:t>
      </w:r>
      <w:r w:rsidR="001F7C38" w:rsidRPr="00E34ECA">
        <w:rPr>
          <w:rFonts w:asciiTheme="minorHAnsi" w:hAnsiTheme="minorHAnsi" w:cstheme="minorHAnsi"/>
          <w:sz w:val="22"/>
          <w:szCs w:val="21"/>
        </w:rPr>
        <w:t xml:space="preserve"> XVIII</w:t>
      </w:r>
      <w:r w:rsidR="00174B97" w:rsidRPr="00E34ECA">
        <w:rPr>
          <w:rFonts w:asciiTheme="minorHAnsi" w:hAnsiTheme="minorHAnsi" w:cstheme="minorHAnsi"/>
          <w:sz w:val="22"/>
          <w:szCs w:val="21"/>
        </w:rPr>
        <w:t>.</w:t>
      </w:r>
      <w:r w:rsidRPr="00E34ECA">
        <w:rPr>
          <w:rFonts w:asciiTheme="minorHAnsi" w:hAnsiTheme="minorHAnsi" w:cstheme="minorHAnsi"/>
          <w:sz w:val="22"/>
          <w:szCs w:val="21"/>
        </w:rPr>
        <w:t xml:space="preserve"> SWZ polegam na zasobach następującego/</w:t>
      </w:r>
      <w:proofErr w:type="spellStart"/>
      <w:r w:rsidRPr="00E34ECA">
        <w:rPr>
          <w:rFonts w:asciiTheme="minorHAnsi" w:hAnsiTheme="minorHAnsi" w:cstheme="minorHAnsi"/>
          <w:sz w:val="22"/>
          <w:szCs w:val="21"/>
        </w:rPr>
        <w:t>ych</w:t>
      </w:r>
      <w:proofErr w:type="spellEnd"/>
      <w:r w:rsidRPr="00E34ECA">
        <w:rPr>
          <w:rFonts w:asciiTheme="minorHAnsi" w:hAnsiTheme="minorHAnsi" w:cstheme="minorHAnsi"/>
          <w:sz w:val="22"/>
          <w:szCs w:val="21"/>
        </w:rPr>
        <w:t xml:space="preserve"> podmiotu/ów:</w:t>
      </w:r>
      <w:r w:rsidRPr="00CF7A0E">
        <w:rPr>
          <w:rFonts w:asciiTheme="minorHAnsi" w:hAnsiTheme="minorHAnsi" w:cstheme="minorHAnsi"/>
          <w:sz w:val="22"/>
          <w:szCs w:val="21"/>
        </w:rPr>
        <w:t xml:space="preserve"> </w:t>
      </w:r>
    </w:p>
    <w:p w14:paraId="6A1BC977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470CB844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2089327" w14:textId="38ABB060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>(wskazać podmiot (nazwę, adres, NIP, Regon nr KRS- o ile dotyczy)</w:t>
      </w:r>
      <w:r w:rsidR="00FF5DA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określić odpowiedni </w:t>
      </w:r>
      <w:r w:rsidR="00FF5DA8" w:rsidRPr="00E34ECA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obszar i </w:t>
      </w:r>
      <w:r w:rsidR="00743127" w:rsidRPr="00E34ECA">
        <w:rPr>
          <w:rFonts w:asciiTheme="minorHAnsi" w:hAnsiTheme="minorHAnsi" w:cstheme="minorHAnsi"/>
          <w:b/>
          <w:bCs/>
          <w:i/>
          <w:sz w:val="18"/>
          <w:szCs w:val="18"/>
        </w:rPr>
        <w:t>zakres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 dla wskazanego podmiotu). </w:t>
      </w:r>
    </w:p>
    <w:p w14:paraId="7E021DF3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529462E2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1A25B4F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C95AC0E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7295F63A" w14:textId="679166FA" w:rsidR="00383FD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proofErr w:type="spellStart"/>
      <w:r w:rsidR="006975BB" w:rsidRPr="00CF7A0E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7E13F605" w14:textId="77777777" w:rsidR="004C6762" w:rsidRPr="00743127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5ED20DD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61BC22B1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3B699380" w14:textId="76C688DC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</w:t>
      </w:r>
      <w:r w:rsidR="003B0B9A">
        <w:rPr>
          <w:rFonts w:asciiTheme="minorHAnsi" w:hAnsiTheme="minorHAnsi" w:cstheme="minorHAnsi"/>
          <w:sz w:val="22"/>
          <w:szCs w:val="21"/>
        </w:rPr>
        <w:t xml:space="preserve">wykonanie części </w:t>
      </w:r>
      <w:r w:rsidRPr="00CF7A0E">
        <w:rPr>
          <w:rFonts w:asciiTheme="minorHAnsi" w:hAnsiTheme="minorHAnsi" w:cstheme="minorHAnsi"/>
          <w:sz w:val="22"/>
          <w:szCs w:val="21"/>
        </w:rPr>
        <w:t xml:space="preserve">zamówienia następującym podwykonawcom:  </w:t>
      </w:r>
    </w:p>
    <w:p w14:paraId="5C4C5749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77BD77CA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AA96C48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10ABCF37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2A392847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6DCB0794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EEA62A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7E695439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29D10D0A" w14:textId="34DAA4C7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02F93" w14:textId="135DE69C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A63CBD" w14:textId="77777777" w:rsidR="00AB260D" w:rsidRDefault="00AB260D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3F97DD" w14:textId="77777777" w:rsidR="00AB260D" w:rsidRDefault="00AB260D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E8C475" w14:textId="77777777" w:rsidR="003B0B9A" w:rsidRPr="000F08C1" w:rsidRDefault="003B0B9A" w:rsidP="003B0B9A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 należy złożyć</w:t>
      </w:r>
      <w:r>
        <w:rPr>
          <w:i/>
        </w:rPr>
        <w:t xml:space="preserve"> razem z ofertą</w:t>
      </w:r>
      <w:r w:rsidRPr="000F08C1">
        <w:rPr>
          <w:i/>
        </w:rPr>
        <w:t xml:space="preserve"> </w:t>
      </w:r>
    </w:p>
    <w:p w14:paraId="4DC57DB1" w14:textId="77777777" w:rsidR="003B0B9A" w:rsidRPr="000F08C1" w:rsidRDefault="003B0B9A" w:rsidP="003B0B9A">
      <w:pPr>
        <w:spacing w:after="120"/>
        <w:jc w:val="both"/>
        <w:rPr>
          <w:i/>
        </w:rPr>
      </w:pPr>
      <w:r w:rsidRPr="000F08C1">
        <w:rPr>
          <w:i/>
        </w:rPr>
        <w:t>Oświadczenie składa każdy z wykonawców wspólnie ubiegających się o udzielenie zamówienia.</w:t>
      </w:r>
    </w:p>
    <w:p w14:paraId="2C73CA31" w14:textId="77777777" w:rsidR="003B0B9A" w:rsidRPr="00362AF1" w:rsidRDefault="003B0B9A" w:rsidP="003B0B9A">
      <w:pPr>
        <w:spacing w:after="120"/>
        <w:jc w:val="both"/>
        <w:rPr>
          <w:i/>
          <w:color w:val="FF0000"/>
        </w:rPr>
      </w:pPr>
      <w:r w:rsidRPr="00362A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7824E076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D34916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35BDE" w14:textId="77777777" w:rsidR="00D34916" w:rsidRDefault="00D34916">
      <w:r>
        <w:separator/>
      </w:r>
    </w:p>
  </w:endnote>
  <w:endnote w:type="continuationSeparator" w:id="0">
    <w:p w14:paraId="40D000FB" w14:textId="77777777" w:rsidR="00D34916" w:rsidRDefault="00D3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2D78B" w14:textId="77777777" w:rsidR="00D34916" w:rsidRDefault="00D34916">
      <w:r>
        <w:separator/>
      </w:r>
    </w:p>
  </w:footnote>
  <w:footnote w:type="continuationSeparator" w:id="0">
    <w:p w14:paraId="7494362D" w14:textId="77777777" w:rsidR="00D34916" w:rsidRDefault="00D3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76E5" w14:textId="22F19867" w:rsidR="006F5D8C" w:rsidRPr="004C6762" w:rsidRDefault="008D57BF" w:rsidP="0086658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497"/>
      </w:tabs>
      <w:spacing w:after="60"/>
      <w:rPr>
        <w:rFonts w:ascii="Calibri" w:hAnsi="Calibri"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3B0B9A">
      <w:rPr>
        <w:rFonts w:ascii="Calibri" w:hAnsi="Calibri"/>
        <w:sz w:val="22"/>
        <w:szCs w:val="22"/>
      </w:rPr>
      <w:t xml:space="preserve"> </w:t>
    </w:r>
    <w:r w:rsidR="003B0B9A" w:rsidRPr="003B0B9A">
      <w:rPr>
        <w:rFonts w:ascii="Calibri" w:hAnsi="Calibri"/>
        <w:b/>
        <w:bCs/>
        <w:sz w:val="22"/>
        <w:szCs w:val="22"/>
      </w:rPr>
      <w:t>NZ.2531.</w:t>
    </w:r>
    <w:r w:rsidR="00553470">
      <w:rPr>
        <w:rFonts w:ascii="Calibri" w:hAnsi="Calibri"/>
        <w:b/>
        <w:bCs/>
        <w:sz w:val="22"/>
        <w:szCs w:val="22"/>
      </w:rPr>
      <w:t>27</w:t>
    </w:r>
    <w:r w:rsidR="003B0B9A" w:rsidRPr="003B0B9A">
      <w:rPr>
        <w:rFonts w:ascii="Calibri" w:hAnsi="Calibri"/>
        <w:b/>
        <w:bCs/>
        <w:sz w:val="22"/>
        <w:szCs w:val="22"/>
      </w:rPr>
      <w:t>.2024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</w:t>
    </w:r>
    <w:r w:rsidR="0086658E">
      <w:rPr>
        <w:rFonts w:ascii="Calibri" w:hAnsi="Calibri"/>
        <w:i/>
        <w:sz w:val="18"/>
      </w:rPr>
      <w:t xml:space="preserve">    </w:t>
    </w:r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</w:t>
    </w:r>
    <w:r w:rsidR="00331C08">
      <w:rPr>
        <w:rFonts w:ascii="Calibri" w:hAnsi="Calibri"/>
        <w:i/>
        <w:sz w:val="18"/>
      </w:rPr>
      <w:t>Z</w:t>
    </w:r>
    <w:r w:rsidR="004C6762" w:rsidRPr="004C6762">
      <w:rPr>
        <w:rFonts w:ascii="Calibri" w:hAnsi="Calibri"/>
        <w:i/>
        <w:sz w:val="18"/>
      </w:rPr>
      <w:t xml:space="preserve">ałącznik Nr </w:t>
    </w:r>
    <w:r w:rsidR="0060240F">
      <w:rPr>
        <w:rFonts w:ascii="Calibri" w:hAnsi="Calibri"/>
        <w:i/>
        <w:sz w:val="18"/>
      </w:rPr>
      <w:t>4</w:t>
    </w:r>
    <w:r w:rsidR="00D12FB6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3149372">
    <w:abstractNumId w:val="11"/>
  </w:num>
  <w:num w:numId="2" w16cid:durableId="811093549">
    <w:abstractNumId w:val="0"/>
  </w:num>
  <w:num w:numId="3" w16cid:durableId="1807623029">
    <w:abstractNumId w:val="13"/>
  </w:num>
  <w:num w:numId="4" w16cid:durableId="726302035">
    <w:abstractNumId w:val="15"/>
  </w:num>
  <w:num w:numId="5" w16cid:durableId="194082233">
    <w:abstractNumId w:val="9"/>
  </w:num>
  <w:num w:numId="6" w16cid:durableId="444036964">
    <w:abstractNumId w:val="17"/>
  </w:num>
  <w:num w:numId="7" w16cid:durableId="1429081646">
    <w:abstractNumId w:val="25"/>
  </w:num>
  <w:num w:numId="8" w16cid:durableId="1838619406">
    <w:abstractNumId w:val="18"/>
  </w:num>
  <w:num w:numId="9" w16cid:durableId="1319110742">
    <w:abstractNumId w:val="14"/>
  </w:num>
  <w:num w:numId="10" w16cid:durableId="2139250811">
    <w:abstractNumId w:val="22"/>
  </w:num>
  <w:num w:numId="11" w16cid:durableId="1163929558">
    <w:abstractNumId w:val="12"/>
  </w:num>
  <w:num w:numId="12" w16cid:durableId="1303001911">
    <w:abstractNumId w:val="20"/>
  </w:num>
  <w:num w:numId="13" w16cid:durableId="851266589">
    <w:abstractNumId w:val="23"/>
  </w:num>
  <w:num w:numId="14" w16cid:durableId="320473731">
    <w:abstractNumId w:val="7"/>
  </w:num>
  <w:num w:numId="15" w16cid:durableId="1553691296">
    <w:abstractNumId w:val="21"/>
  </w:num>
  <w:num w:numId="16" w16cid:durableId="493035418">
    <w:abstractNumId w:val="16"/>
  </w:num>
  <w:num w:numId="17" w16cid:durableId="1392003509">
    <w:abstractNumId w:val="24"/>
  </w:num>
  <w:num w:numId="18" w16cid:durableId="6973131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38A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13D"/>
    <w:rsid w:val="000A3F17"/>
    <w:rsid w:val="000A7269"/>
    <w:rsid w:val="000B1C2F"/>
    <w:rsid w:val="000B7D41"/>
    <w:rsid w:val="000C085D"/>
    <w:rsid w:val="000C1B40"/>
    <w:rsid w:val="000C5C36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4B97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2516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10F"/>
    <w:rsid w:val="0021640E"/>
    <w:rsid w:val="0022700A"/>
    <w:rsid w:val="00227A74"/>
    <w:rsid w:val="00231556"/>
    <w:rsid w:val="00241B66"/>
    <w:rsid w:val="00242F30"/>
    <w:rsid w:val="002438D9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727"/>
    <w:rsid w:val="00317F78"/>
    <w:rsid w:val="00320E9D"/>
    <w:rsid w:val="00325AFD"/>
    <w:rsid w:val="0033043C"/>
    <w:rsid w:val="00331C08"/>
    <w:rsid w:val="003372AE"/>
    <w:rsid w:val="003406D5"/>
    <w:rsid w:val="00340F4C"/>
    <w:rsid w:val="003436C9"/>
    <w:rsid w:val="0034503D"/>
    <w:rsid w:val="0035563B"/>
    <w:rsid w:val="00355931"/>
    <w:rsid w:val="003559B8"/>
    <w:rsid w:val="00356868"/>
    <w:rsid w:val="00356F49"/>
    <w:rsid w:val="00362AF1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9A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479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77DC3"/>
    <w:rsid w:val="00481081"/>
    <w:rsid w:val="00482DBE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521E"/>
    <w:rsid w:val="004C6762"/>
    <w:rsid w:val="004D09F3"/>
    <w:rsid w:val="004D12D8"/>
    <w:rsid w:val="004D201B"/>
    <w:rsid w:val="004E73F6"/>
    <w:rsid w:val="004F1852"/>
    <w:rsid w:val="004F51A8"/>
    <w:rsid w:val="004F692B"/>
    <w:rsid w:val="00500E41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2D94"/>
    <w:rsid w:val="005465A0"/>
    <w:rsid w:val="0055347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1B5"/>
    <w:rsid w:val="005E72A8"/>
    <w:rsid w:val="005F4C1D"/>
    <w:rsid w:val="005F5B09"/>
    <w:rsid w:val="005F61C8"/>
    <w:rsid w:val="005F7065"/>
    <w:rsid w:val="005F710E"/>
    <w:rsid w:val="0060067C"/>
    <w:rsid w:val="0060240F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4EEF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31D4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49DB"/>
    <w:rsid w:val="006F57E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EBE"/>
    <w:rsid w:val="0078557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275A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489A"/>
    <w:rsid w:val="008649AF"/>
    <w:rsid w:val="0086658E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4903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0BDF"/>
    <w:rsid w:val="00913D03"/>
    <w:rsid w:val="00922E4E"/>
    <w:rsid w:val="00923E48"/>
    <w:rsid w:val="00927127"/>
    <w:rsid w:val="009356DC"/>
    <w:rsid w:val="00936DD5"/>
    <w:rsid w:val="0094502F"/>
    <w:rsid w:val="00946C6B"/>
    <w:rsid w:val="00947EFB"/>
    <w:rsid w:val="00953188"/>
    <w:rsid w:val="00954564"/>
    <w:rsid w:val="00961EE5"/>
    <w:rsid w:val="00967690"/>
    <w:rsid w:val="00970DEF"/>
    <w:rsid w:val="00971A58"/>
    <w:rsid w:val="00986F7A"/>
    <w:rsid w:val="0099044D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E518F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553"/>
    <w:rsid w:val="00A86B23"/>
    <w:rsid w:val="00A91052"/>
    <w:rsid w:val="00A9255C"/>
    <w:rsid w:val="00A952F0"/>
    <w:rsid w:val="00A95667"/>
    <w:rsid w:val="00AA14C7"/>
    <w:rsid w:val="00AA2B65"/>
    <w:rsid w:val="00AB260D"/>
    <w:rsid w:val="00AB29F5"/>
    <w:rsid w:val="00AB5E1E"/>
    <w:rsid w:val="00AB7C31"/>
    <w:rsid w:val="00AB7C3D"/>
    <w:rsid w:val="00AC05AC"/>
    <w:rsid w:val="00AC0EDD"/>
    <w:rsid w:val="00AC15F1"/>
    <w:rsid w:val="00AC21B4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35BA"/>
    <w:rsid w:val="00B70CF0"/>
    <w:rsid w:val="00B71D87"/>
    <w:rsid w:val="00B73CBE"/>
    <w:rsid w:val="00B8235B"/>
    <w:rsid w:val="00B90899"/>
    <w:rsid w:val="00B91C9C"/>
    <w:rsid w:val="00B97ED2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481A"/>
    <w:rsid w:val="00C15064"/>
    <w:rsid w:val="00C221D9"/>
    <w:rsid w:val="00C23CFA"/>
    <w:rsid w:val="00C25F7A"/>
    <w:rsid w:val="00C327E0"/>
    <w:rsid w:val="00C33D25"/>
    <w:rsid w:val="00C35273"/>
    <w:rsid w:val="00C36139"/>
    <w:rsid w:val="00C37CB1"/>
    <w:rsid w:val="00C42FB2"/>
    <w:rsid w:val="00C434E9"/>
    <w:rsid w:val="00C47E38"/>
    <w:rsid w:val="00C55A47"/>
    <w:rsid w:val="00C56020"/>
    <w:rsid w:val="00C56B4F"/>
    <w:rsid w:val="00C60155"/>
    <w:rsid w:val="00C61209"/>
    <w:rsid w:val="00C622A7"/>
    <w:rsid w:val="00C6391C"/>
    <w:rsid w:val="00C639EB"/>
    <w:rsid w:val="00C65E67"/>
    <w:rsid w:val="00C6687B"/>
    <w:rsid w:val="00C70F1E"/>
    <w:rsid w:val="00C71766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B38A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09C7"/>
    <w:rsid w:val="00D11B56"/>
    <w:rsid w:val="00D12FB6"/>
    <w:rsid w:val="00D13605"/>
    <w:rsid w:val="00D236FF"/>
    <w:rsid w:val="00D24DB8"/>
    <w:rsid w:val="00D25E65"/>
    <w:rsid w:val="00D27E6E"/>
    <w:rsid w:val="00D31566"/>
    <w:rsid w:val="00D3392D"/>
    <w:rsid w:val="00D34792"/>
    <w:rsid w:val="00D34916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CA4"/>
    <w:rsid w:val="00D63F50"/>
    <w:rsid w:val="00D64480"/>
    <w:rsid w:val="00D646C4"/>
    <w:rsid w:val="00D666B3"/>
    <w:rsid w:val="00D673CC"/>
    <w:rsid w:val="00D677ED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290E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34ECA"/>
    <w:rsid w:val="00E460E8"/>
    <w:rsid w:val="00E46A48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49D1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476F"/>
    <w:rsid w:val="00EA690A"/>
    <w:rsid w:val="00EA6AD6"/>
    <w:rsid w:val="00EA6EF4"/>
    <w:rsid w:val="00EB37EE"/>
    <w:rsid w:val="00EB5C25"/>
    <w:rsid w:val="00EB7121"/>
    <w:rsid w:val="00EC2FAD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BC2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5DA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83430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Gorzkiewicz</cp:lastModifiedBy>
  <cp:revision>2</cp:revision>
  <cp:lastPrinted>2018-07-06T10:29:00Z</cp:lastPrinted>
  <dcterms:created xsi:type="dcterms:W3CDTF">2024-03-25T07:25:00Z</dcterms:created>
  <dcterms:modified xsi:type="dcterms:W3CDTF">2024-05-08T06:32:00Z</dcterms:modified>
</cp:coreProperties>
</file>